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>:</w:t>
      </w:r>
      <w:r w:rsidR="00305F51"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>PRESTACI</w:t>
      </w:r>
      <w:r w:rsidR="004802B0" w:rsidRPr="008445B1">
        <w:rPr>
          <w:rFonts w:ascii="Arial" w:hAnsi="Arial" w:cs="Arial"/>
        </w:rPr>
        <w:t>Ó</w:t>
      </w:r>
      <w:r w:rsidRPr="008445B1">
        <w:rPr>
          <w:rFonts w:ascii="Arial" w:hAnsi="Arial" w:cs="Arial"/>
        </w:rPr>
        <w:t>N</w:t>
      </w:r>
      <w:r w:rsidR="004802B0" w:rsidRPr="008445B1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 SERVICIOS</w:t>
      </w:r>
      <w:r w:rsidR="00D743F1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 xml:space="preserve"> </w:t>
      </w:r>
    </w:p>
    <w:p w14:paraId="470EC627" w14:textId="14246BDA" w:rsidR="00536329" w:rsidRPr="008445B1" w:rsidRDefault="00185C8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</w:t>
      </w:r>
      <w:r w:rsidR="00536329" w:rsidRPr="008445B1">
        <w:rPr>
          <w:rFonts w:ascii="Arial" w:hAnsi="Arial" w:cs="Arial"/>
        </w:rPr>
        <w:t>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536329" w:rsidRPr="008445B1">
        <w:rPr>
          <w:rFonts w:ascii="Arial" w:hAnsi="Arial" w:cs="Arial"/>
        </w:rPr>
        <w:t xml:space="preserve"> </w:t>
      </w:r>
      <w:r w:rsidR="00536329" w:rsidRPr="008445B1">
        <w:rPr>
          <w:rFonts w:ascii="Arial" w:hAnsi="Arial" w:cs="Arial"/>
        </w:rPr>
        <w:tab/>
      </w:r>
      <w:r w:rsidR="008445B1">
        <w:rPr>
          <w:rFonts w:ascii="Arial" w:hAnsi="Arial" w:cs="Arial"/>
        </w:rPr>
        <w:fldChar w:fldCharType="begin"/>
      </w:r>
      <w:r w:rsidR="008445B1">
        <w:rPr>
          <w:rFonts w:ascii="Arial" w:hAnsi="Arial" w:cs="Arial"/>
        </w:rPr>
        <w:instrText xml:space="preserve"> MERGEFIELD NOMBRE_COMPLETO </w:instrText>
      </w:r>
      <w:r w:rsidR="008445B1">
        <w:rPr>
          <w:rFonts w:ascii="Arial" w:hAnsi="Arial" w:cs="Arial"/>
        </w:rPr>
        <w:fldChar w:fldCharType="separate"/>
      </w:r>
      <w:r w:rsidR="00182751" w:rsidRPr="00B16729">
        <w:rPr>
          <w:rFonts w:ascii="Arial" w:hAnsi="Arial" w:cs="Arial"/>
          <w:noProof/>
        </w:rPr>
        <w:t>RUTLISETH  VALENCIA MANQUILLO</w:t>
      </w:r>
      <w:r w:rsidR="008445B1">
        <w:rPr>
          <w:rFonts w:ascii="Arial" w:hAnsi="Arial" w:cs="Arial"/>
        </w:rPr>
        <w:fldChar w:fldCharType="end"/>
      </w:r>
      <w:r w:rsidR="00180E49" w:rsidRPr="008445B1">
        <w:rPr>
          <w:rFonts w:ascii="Arial" w:hAnsi="Arial" w:cs="Arial"/>
        </w:rPr>
        <w:tab/>
      </w:r>
    </w:p>
    <w:p w14:paraId="1CD48EA0" w14:textId="0AA77207" w:rsidR="0053632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E80DF9" w:rsidRPr="008445B1">
        <w:rPr>
          <w:rFonts w:ascii="Arial" w:hAnsi="Arial" w:cs="Arial"/>
        </w:rPr>
        <w:tab/>
      </w:r>
      <w:r w:rsidR="008445B1">
        <w:rPr>
          <w:rFonts w:ascii="Arial" w:hAnsi="Arial" w:cs="Arial"/>
        </w:rPr>
        <w:fldChar w:fldCharType="begin"/>
      </w:r>
      <w:r w:rsidR="008445B1">
        <w:rPr>
          <w:rFonts w:ascii="Arial" w:hAnsi="Arial" w:cs="Arial"/>
        </w:rPr>
        <w:instrText xml:space="preserve"> MERGEFIELD CEDULA </w:instrText>
      </w:r>
      <w:r w:rsidR="008445B1">
        <w:rPr>
          <w:rFonts w:ascii="Arial" w:hAnsi="Arial" w:cs="Arial"/>
        </w:rPr>
        <w:fldChar w:fldCharType="separate"/>
      </w:r>
      <w:r w:rsidR="00182751" w:rsidRPr="00B16729">
        <w:rPr>
          <w:rFonts w:ascii="Arial" w:hAnsi="Arial" w:cs="Arial"/>
          <w:noProof/>
        </w:rPr>
        <w:t>1143860571</w:t>
      </w:r>
      <w:r w:rsidR="008445B1">
        <w:rPr>
          <w:rFonts w:ascii="Arial" w:hAnsi="Arial" w:cs="Arial"/>
        </w:rPr>
        <w:fldChar w:fldCharType="end"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14:paraId="21705C67" w14:textId="5158CB99" w:rsidR="0053632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</w:t>
      </w:r>
      <w:r w:rsidR="00AC37A4" w:rsidRPr="008445B1">
        <w:rPr>
          <w:rFonts w:ascii="Arial" w:hAnsi="Arial" w:cs="Arial"/>
        </w:rPr>
        <w:t>DISPONIBILIDAD:</w:t>
      </w:r>
      <w:r w:rsidR="00411132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ab/>
        <w:t>No. CDP</w:t>
      </w:r>
      <w:r w:rsidR="00185C8A" w:rsidRPr="008445B1">
        <w:rPr>
          <w:rFonts w:ascii="Arial" w:hAnsi="Arial" w:cs="Arial"/>
          <w:color w:val="000000"/>
        </w:rPr>
        <w:t xml:space="preserve">. </w:t>
      </w:r>
      <w:r w:rsidR="00074961" w:rsidRPr="008445B1">
        <w:rPr>
          <w:rFonts w:ascii="Arial" w:hAnsi="Arial" w:cs="Arial"/>
          <w:color w:val="000000"/>
        </w:rPr>
        <w:t xml:space="preserve"> </w:t>
      </w:r>
      <w:r w:rsidR="008445B1">
        <w:rPr>
          <w:rFonts w:ascii="Arial" w:hAnsi="Arial" w:cs="Arial"/>
          <w:color w:val="000000"/>
        </w:rPr>
        <w:fldChar w:fldCharType="begin"/>
      </w:r>
      <w:r w:rsidR="008445B1">
        <w:rPr>
          <w:rFonts w:ascii="Arial" w:hAnsi="Arial" w:cs="Arial"/>
          <w:color w:val="000000"/>
        </w:rPr>
        <w:instrText xml:space="preserve"> MERGEFIELD CDP </w:instrText>
      </w:r>
      <w:r w:rsidR="008445B1">
        <w:rPr>
          <w:rFonts w:ascii="Arial" w:hAnsi="Arial" w:cs="Arial"/>
          <w:color w:val="000000"/>
        </w:rPr>
        <w:fldChar w:fldCharType="separate"/>
      </w:r>
      <w:r w:rsidR="00182751" w:rsidRPr="00B16729">
        <w:rPr>
          <w:rFonts w:ascii="Arial" w:hAnsi="Arial" w:cs="Arial"/>
          <w:noProof/>
          <w:color w:val="000000"/>
        </w:rPr>
        <w:t>3500237811</w:t>
      </w:r>
      <w:r w:rsidR="008445B1">
        <w:rPr>
          <w:rFonts w:ascii="Arial" w:hAnsi="Arial" w:cs="Arial"/>
          <w:color w:val="000000"/>
        </w:rPr>
        <w:fldChar w:fldCharType="end"/>
      </w:r>
      <w:r w:rsidR="006A2B9C" w:rsidRPr="008445B1">
        <w:rPr>
          <w:rFonts w:ascii="Arial" w:hAnsi="Arial" w:cs="Arial"/>
          <w:color w:val="000000"/>
        </w:rPr>
        <w:tab/>
      </w:r>
    </w:p>
    <w:p w14:paraId="6E95B1CF" w14:textId="67EE1E82" w:rsidR="00536329" w:rsidRPr="008445B1" w:rsidRDefault="00185C8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No. RPC</w:t>
      </w:r>
      <w:r w:rsidR="00074961" w:rsidRPr="008445B1">
        <w:rPr>
          <w:rFonts w:ascii="Arial" w:hAnsi="Arial" w:cs="Arial"/>
        </w:rPr>
        <w:t>.</w:t>
      </w:r>
      <w:r w:rsidRPr="008445B1">
        <w:rPr>
          <w:rFonts w:ascii="Arial" w:hAnsi="Arial" w:cs="Arial"/>
        </w:rPr>
        <w:t xml:space="preserve">  </w:t>
      </w:r>
      <w:r w:rsidR="008445B1">
        <w:rPr>
          <w:rFonts w:ascii="Arial" w:hAnsi="Arial" w:cs="Arial"/>
        </w:rPr>
        <w:fldChar w:fldCharType="begin"/>
      </w:r>
      <w:r w:rsidR="008445B1">
        <w:rPr>
          <w:rFonts w:ascii="Arial" w:hAnsi="Arial" w:cs="Arial"/>
        </w:rPr>
        <w:instrText xml:space="preserve"> MERGEFIELD RPC </w:instrText>
      </w:r>
      <w:r w:rsidR="008445B1">
        <w:rPr>
          <w:rFonts w:ascii="Arial" w:hAnsi="Arial" w:cs="Arial"/>
        </w:rPr>
        <w:fldChar w:fldCharType="separate"/>
      </w:r>
      <w:r w:rsidR="00182751" w:rsidRPr="00B16729">
        <w:rPr>
          <w:rFonts w:ascii="Arial" w:hAnsi="Arial" w:cs="Arial"/>
          <w:noProof/>
        </w:rPr>
        <w:t>4500370298</w:t>
      </w:r>
      <w:r w:rsidR="008445B1">
        <w:rPr>
          <w:rFonts w:ascii="Arial" w:hAnsi="Arial" w:cs="Arial"/>
        </w:rPr>
        <w:fldChar w:fldCharType="end"/>
      </w:r>
      <w:r w:rsidR="00E80DF9" w:rsidRPr="008445B1">
        <w:rPr>
          <w:rFonts w:ascii="Arial" w:hAnsi="Arial" w:cs="Arial"/>
        </w:rPr>
        <w:tab/>
      </w:r>
      <w:r w:rsidR="00536329" w:rsidRPr="008445B1">
        <w:rPr>
          <w:rFonts w:ascii="Arial" w:hAnsi="Arial" w:cs="Arial"/>
        </w:rPr>
        <w:tab/>
        <w:t xml:space="preserve"> </w:t>
      </w:r>
    </w:p>
    <w:p w14:paraId="725B1CBF" w14:textId="4288F78F" w:rsidR="00032343" w:rsidRPr="008445B1" w:rsidRDefault="00536329" w:rsidP="00B728BF">
      <w:pPr>
        <w:pStyle w:val="Textoindependiente"/>
        <w:ind w:left="3544" w:hanging="3544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 w:rsidR="00656D24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</w:t>
      </w:r>
      <w:r w:rsidR="00185C8A" w:rsidRPr="008445B1">
        <w:rPr>
          <w:rFonts w:ascii="Arial" w:hAnsi="Arial" w:cs="Arial"/>
        </w:rPr>
        <w:t>TRATO</w:t>
      </w:r>
      <w:r w:rsidR="009367CA" w:rsidRPr="008445B1">
        <w:rPr>
          <w:rFonts w:ascii="Arial" w:hAnsi="Arial" w:cs="Arial"/>
        </w:rPr>
        <w:t>:</w:t>
      </w:r>
      <w:r w:rsidR="00656D24">
        <w:rPr>
          <w:rFonts w:ascii="Arial" w:hAnsi="Arial" w:cs="Arial"/>
        </w:rPr>
        <w:t xml:space="preserve">            </w:t>
      </w:r>
      <w:r w:rsidR="006A2B9C" w:rsidRPr="008445B1">
        <w:rPr>
          <w:rFonts w:ascii="Arial" w:hAnsi="Arial" w:cs="Arial"/>
        </w:rPr>
        <w:t>$</w:t>
      </w:r>
      <w:r w:rsidR="00656D24">
        <w:rPr>
          <w:rFonts w:ascii="Arial" w:hAnsi="Arial" w:cs="Arial"/>
        </w:rPr>
        <w:fldChar w:fldCharType="begin"/>
      </w:r>
      <w:r w:rsidR="00656D24">
        <w:rPr>
          <w:rFonts w:ascii="Arial" w:hAnsi="Arial" w:cs="Arial"/>
        </w:rPr>
        <w:instrText xml:space="preserve"> MERGEFIELD VALOR_CONTRATO_C1</w:instrText>
      </w:r>
      <w:r w:rsidR="00656D24" w:rsidRPr="00656D24">
        <w:rPr>
          <w:rFonts w:ascii="Arial" w:hAnsi="Arial" w:cs="Arial"/>
        </w:rPr>
        <w:instrText>\#  #'.###'.###</w:instrText>
      </w:r>
      <w:r w:rsidR="00656D24">
        <w:rPr>
          <w:rFonts w:ascii="Arial" w:hAnsi="Arial" w:cs="Arial"/>
        </w:rPr>
        <w:fldChar w:fldCharType="separate"/>
      </w:r>
      <w:r w:rsidR="00182751">
        <w:rPr>
          <w:rFonts w:ascii="Arial" w:hAnsi="Arial" w:cs="Arial"/>
          <w:noProof/>
        </w:rPr>
        <w:t>4</w:t>
      </w:r>
      <w:r w:rsidR="00B728BF">
        <w:rPr>
          <w:rFonts w:ascii="Arial" w:hAnsi="Arial" w:cs="Arial"/>
          <w:noProof/>
        </w:rPr>
        <w:t>.</w:t>
      </w:r>
      <w:r w:rsidR="00182751">
        <w:rPr>
          <w:rFonts w:ascii="Arial" w:hAnsi="Arial" w:cs="Arial"/>
          <w:noProof/>
        </w:rPr>
        <w:t>368</w:t>
      </w:r>
      <w:r w:rsidR="00B728BF">
        <w:rPr>
          <w:rFonts w:ascii="Arial" w:hAnsi="Arial" w:cs="Arial"/>
          <w:noProof/>
        </w:rPr>
        <w:t>.</w:t>
      </w:r>
      <w:r w:rsidR="00182751">
        <w:rPr>
          <w:rFonts w:ascii="Arial" w:hAnsi="Arial" w:cs="Arial"/>
          <w:noProof/>
        </w:rPr>
        <w:t xml:space="preserve">000   </w:t>
      </w:r>
      <w:r w:rsidR="00656D24">
        <w:rPr>
          <w:rFonts w:ascii="Arial" w:hAnsi="Arial" w:cs="Arial"/>
        </w:rPr>
        <w:fldChar w:fldCharType="end"/>
      </w:r>
      <w:r w:rsidR="00656D24">
        <w:rPr>
          <w:rFonts w:ascii="Arial" w:hAnsi="Arial" w:cs="Arial"/>
        </w:rPr>
        <w:t xml:space="preserve"> </w:t>
      </w:r>
      <w:r w:rsidR="00BA1E44" w:rsidRPr="008445B1">
        <w:rPr>
          <w:rFonts w:ascii="Arial" w:hAnsi="Arial" w:cs="Arial"/>
        </w:rPr>
        <w:t>(</w:t>
      </w:r>
      <w:r w:rsidR="008445B1" w:rsidRPr="008445B1">
        <w:rPr>
          <w:rFonts w:ascii="Arial" w:hAnsi="Arial" w:cs="Arial"/>
        </w:rPr>
        <w:fldChar w:fldCharType="begin"/>
      </w:r>
      <w:r w:rsidR="008445B1" w:rsidRPr="008445B1">
        <w:rPr>
          <w:rFonts w:ascii="Arial" w:hAnsi="Arial" w:cs="Arial"/>
        </w:rPr>
        <w:instrText xml:space="preserve"> MERGEFIELD VALOR_INICIAL_DEL_CONTRATO_EN_LETRAS </w:instrText>
      </w:r>
      <w:r w:rsidR="008445B1" w:rsidRPr="008445B1">
        <w:rPr>
          <w:rFonts w:ascii="Arial" w:hAnsi="Arial" w:cs="Arial"/>
        </w:rPr>
        <w:fldChar w:fldCharType="separate"/>
      </w:r>
      <w:r w:rsidR="00182751" w:rsidRPr="00B16729">
        <w:rPr>
          <w:rFonts w:ascii="Arial" w:hAnsi="Arial" w:cs="Arial"/>
          <w:noProof/>
        </w:rPr>
        <w:t>CUATRO MILLONES TRESCIENTOS SESENTA Y OCHO MIL PESOS M/CTE</w:t>
      </w:r>
      <w:r w:rsidR="008445B1" w:rsidRPr="008445B1">
        <w:rPr>
          <w:rFonts w:ascii="Arial" w:hAnsi="Arial" w:cs="Arial"/>
        </w:rPr>
        <w:fldChar w:fldCharType="end"/>
      </w:r>
      <w:r w:rsidR="00BA1E44" w:rsidRPr="008445B1">
        <w:rPr>
          <w:rFonts w:ascii="Arial" w:hAnsi="Arial" w:cs="Arial"/>
        </w:rPr>
        <w:t>)</w:t>
      </w:r>
    </w:p>
    <w:p w14:paraId="65C890B9" w14:textId="541E2DD5" w:rsidR="000005A3" w:rsidRPr="008445B1" w:rsidRDefault="00185C8A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</w:t>
      </w:r>
      <w:r w:rsidR="00074961" w:rsidRPr="008445B1">
        <w:rPr>
          <w:rFonts w:ascii="Arial" w:hAnsi="Arial" w:cs="Arial"/>
        </w:rPr>
        <w:t>URACIÓN:</w:t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74961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>H</w:t>
      </w:r>
      <w:r w:rsidR="00D743F1" w:rsidRPr="008445B1">
        <w:rPr>
          <w:rFonts w:ascii="Arial" w:hAnsi="Arial" w:cs="Arial"/>
        </w:rPr>
        <w:t xml:space="preserve">ASTA </w:t>
      </w:r>
      <w:r w:rsidR="00180E49" w:rsidRPr="008445B1">
        <w:rPr>
          <w:rFonts w:ascii="Arial" w:hAnsi="Arial" w:cs="Arial"/>
        </w:rPr>
        <w:t xml:space="preserve">EL </w:t>
      </w:r>
      <w:r w:rsidR="008445B1">
        <w:rPr>
          <w:rFonts w:ascii="Arial" w:hAnsi="Arial" w:cs="Arial"/>
        </w:rPr>
        <w:fldChar w:fldCharType="begin"/>
      </w:r>
      <w:r w:rsidR="008445B1">
        <w:rPr>
          <w:rFonts w:ascii="Arial" w:hAnsi="Arial" w:cs="Arial"/>
        </w:rPr>
        <w:instrText xml:space="preserve"> MERGEFIELD FECHA_FINALIZACION_INFORME </w:instrText>
      </w:r>
      <w:r w:rsidR="008445B1">
        <w:rPr>
          <w:rFonts w:ascii="Arial" w:hAnsi="Arial" w:cs="Arial"/>
        </w:rPr>
        <w:fldChar w:fldCharType="separate"/>
      </w:r>
      <w:r w:rsidR="00182751" w:rsidRPr="00B16729">
        <w:rPr>
          <w:rFonts w:ascii="Arial" w:hAnsi="Arial" w:cs="Arial"/>
          <w:noProof/>
        </w:rPr>
        <w:t>31/jul/2025</w:t>
      </w:r>
      <w:r w:rsidR="008445B1">
        <w:rPr>
          <w:rFonts w:ascii="Arial" w:hAnsi="Arial" w:cs="Arial"/>
        </w:rPr>
        <w:fldChar w:fldCharType="end"/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="0084763A" w:rsidRPr="008445B1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39B245CF" w:rsidR="00180E49" w:rsidRDefault="008445B1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fldChar w:fldCharType="begin"/>
      </w:r>
      <w:r>
        <w:rPr>
          <w:rFonts w:ascii="Arial" w:hAnsi="Arial" w:cs="Arial"/>
          <w:color w:val="000000"/>
          <w:shd w:val="clear" w:color="auto" w:fill="FFFFFF"/>
        </w:rPr>
        <w:instrText xml:space="preserve"> MERGEFIELD OBJETO_CONTRACTUAL </w:instrText>
      </w:r>
      <w:r>
        <w:rPr>
          <w:rFonts w:ascii="Arial" w:hAnsi="Arial" w:cs="Arial"/>
          <w:color w:val="000000"/>
          <w:shd w:val="clear" w:color="auto" w:fill="FFFFFF"/>
        </w:rPr>
        <w:fldChar w:fldCharType="separate"/>
      </w:r>
      <w:r w:rsidR="00182751" w:rsidRPr="00B16729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gestion  en la Secretaría del Deporte y la Recreación del proyecto denominado "Recreación, juego y lúdica para primera infancia, niñas, niños, adolescentes y jóvenes de Santiago de Cali." BP - 26005305</w:t>
      </w:r>
      <w:r>
        <w:rPr>
          <w:rFonts w:ascii="Arial" w:hAnsi="Arial" w:cs="Arial"/>
          <w:color w:val="000000"/>
          <w:shd w:val="clear" w:color="auto" w:fill="FFFFFF"/>
        </w:rPr>
        <w:fldChar w:fldCharType="end"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08AF858D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8F74E6">
        <w:rPr>
          <w:rFonts w:ascii="Arial" w:hAnsi="Arial" w:cs="Arial"/>
          <w:lang w:val="es-ES_tradnl"/>
        </w:rPr>
        <w:fldChar w:fldCharType="begin"/>
      </w:r>
      <w:r w:rsidR="008F74E6">
        <w:rPr>
          <w:rFonts w:ascii="Arial" w:hAnsi="Arial" w:cs="Arial"/>
          <w:lang w:val="es-ES_tradnl"/>
        </w:rPr>
        <w:instrText xml:space="preserve"> MERGEFIELD CONTRATO </w:instrText>
      </w:r>
      <w:r w:rsidR="008F74E6">
        <w:rPr>
          <w:rFonts w:ascii="Arial" w:hAnsi="Arial" w:cs="Arial"/>
          <w:lang w:val="es-ES_tradnl"/>
        </w:rPr>
        <w:fldChar w:fldCharType="separate"/>
      </w:r>
      <w:r w:rsidR="00182751" w:rsidRPr="00B16729">
        <w:rPr>
          <w:rFonts w:ascii="Arial" w:hAnsi="Arial" w:cs="Arial"/>
          <w:noProof/>
          <w:lang w:val="es-ES_tradnl"/>
        </w:rPr>
        <w:t>4162.010.26.1.2129-2025</w:t>
      </w:r>
      <w:r w:rsidR="008F74E6">
        <w:rPr>
          <w:rFonts w:ascii="Arial" w:hAnsi="Arial" w:cs="Arial"/>
          <w:lang w:val="es-ES_tradnl"/>
        </w:rPr>
        <w:fldChar w:fldCharType="end"/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21EDB274" w14:textId="77777777" w:rsidR="002A5A29" w:rsidRPr="00B728BF" w:rsidRDefault="002A5A29">
      <w:pPr>
        <w:pStyle w:val="Textoindependiente"/>
        <w:rPr>
          <w:rFonts w:ascii="Arial" w:hAnsi="Arial" w:cs="Arial"/>
        </w:rPr>
      </w:pPr>
    </w:p>
    <w:p w14:paraId="6EB1A0CA" w14:textId="23135BCD" w:rsidR="00B728BF" w:rsidRDefault="00B728BF" w:rsidP="00B728BF">
      <w:pPr>
        <w:pStyle w:val="Textoindependiente"/>
        <w:rPr>
          <w:rFonts w:ascii="Arial" w:hAnsi="Arial" w:cs="Arial"/>
        </w:rPr>
      </w:pPr>
      <w:r w:rsidRPr="00B728BF">
        <w:rPr>
          <w:rFonts w:ascii="Arial" w:hAnsi="Arial" w:cs="Arial"/>
        </w:rPr>
        <w:t>1. Apoyar la gestión administrativa y metodológica para facilitar acciones para desarrollar en las</w:t>
      </w:r>
      <w:r>
        <w:rPr>
          <w:rFonts w:ascii="Arial" w:hAnsi="Arial" w:cs="Arial"/>
        </w:rPr>
        <w:t xml:space="preserve"> </w:t>
      </w:r>
      <w:r w:rsidRPr="00B728BF">
        <w:rPr>
          <w:rFonts w:ascii="Arial" w:hAnsi="Arial" w:cs="Arial"/>
        </w:rPr>
        <w:t>jornadas y eventos, organizando experiencias de juego, lúdica y recreación para niñas, niños,</w:t>
      </w:r>
      <w:r>
        <w:rPr>
          <w:rFonts w:ascii="Arial" w:hAnsi="Arial" w:cs="Arial"/>
        </w:rPr>
        <w:t xml:space="preserve"> </w:t>
      </w:r>
      <w:r w:rsidRPr="00B728BF">
        <w:rPr>
          <w:rFonts w:ascii="Arial" w:hAnsi="Arial" w:cs="Arial"/>
        </w:rPr>
        <w:t>adolescentes y jóvenes y demás actividades del proyecto durante la ejecución de tareas durante</w:t>
      </w:r>
      <w:r>
        <w:rPr>
          <w:rFonts w:ascii="Arial" w:hAnsi="Arial" w:cs="Arial"/>
        </w:rPr>
        <w:t xml:space="preserve"> </w:t>
      </w:r>
      <w:r w:rsidRPr="00B728BF">
        <w:rPr>
          <w:rFonts w:ascii="Arial" w:hAnsi="Arial" w:cs="Arial"/>
        </w:rPr>
        <w:t>jornadas y eventos en campo, además, brindando apoyo en la recepción, radicación, verificación y</w:t>
      </w:r>
      <w:r>
        <w:rPr>
          <w:rFonts w:ascii="Arial" w:hAnsi="Arial" w:cs="Arial"/>
        </w:rPr>
        <w:t xml:space="preserve"> </w:t>
      </w:r>
      <w:r w:rsidRPr="00B728BF">
        <w:rPr>
          <w:rFonts w:ascii="Arial" w:hAnsi="Arial" w:cs="Arial"/>
        </w:rPr>
        <w:t>seguimiento de todos los documentos e informes.</w:t>
      </w:r>
    </w:p>
    <w:p w14:paraId="03E3B902" w14:textId="77777777" w:rsidR="00B728BF" w:rsidRPr="00B728BF" w:rsidRDefault="00B728BF" w:rsidP="00B728BF">
      <w:pPr>
        <w:pStyle w:val="Textoindependiente"/>
        <w:rPr>
          <w:rFonts w:ascii="Arial" w:hAnsi="Arial" w:cs="Arial"/>
        </w:rPr>
      </w:pPr>
    </w:p>
    <w:p w14:paraId="039F7B7D" w14:textId="7FD512AD" w:rsidR="00B728BF" w:rsidRDefault="00B728BF" w:rsidP="00B728BF">
      <w:pPr>
        <w:pStyle w:val="Textoindependiente"/>
        <w:rPr>
          <w:rFonts w:ascii="Arial" w:hAnsi="Arial" w:cs="Arial"/>
        </w:rPr>
      </w:pPr>
      <w:r w:rsidRPr="00B728BF">
        <w:rPr>
          <w:rFonts w:ascii="Arial" w:hAnsi="Arial" w:cs="Arial"/>
        </w:rPr>
        <w:t>• La contratista apoyo la gestión administrativa y metodológica en el desarrollo de jornadas y eventos</w:t>
      </w:r>
      <w:r>
        <w:rPr>
          <w:rFonts w:ascii="Arial" w:hAnsi="Arial" w:cs="Arial"/>
        </w:rPr>
        <w:t xml:space="preserve"> </w:t>
      </w:r>
      <w:r w:rsidRPr="00B728BF">
        <w:rPr>
          <w:rFonts w:ascii="Arial" w:hAnsi="Arial" w:cs="Arial"/>
        </w:rPr>
        <w:t>del programa Cali juega en la recepción de informes trimestrales correspondiente a los meses de</w:t>
      </w:r>
      <w:r>
        <w:rPr>
          <w:rFonts w:ascii="Arial" w:hAnsi="Arial" w:cs="Arial"/>
        </w:rPr>
        <w:t xml:space="preserve"> </w:t>
      </w:r>
      <w:r w:rsidRPr="00B728BF">
        <w:rPr>
          <w:rFonts w:ascii="Arial" w:hAnsi="Arial" w:cs="Arial"/>
        </w:rPr>
        <w:t>mayo a julio los cuales se encuentran en drive seguimiento.</w:t>
      </w:r>
    </w:p>
    <w:p w14:paraId="57C298D1" w14:textId="77777777" w:rsidR="00B728BF" w:rsidRPr="00B728BF" w:rsidRDefault="00B728BF" w:rsidP="00B728BF">
      <w:pPr>
        <w:pStyle w:val="Textoindependiente"/>
        <w:rPr>
          <w:rFonts w:ascii="Arial" w:hAnsi="Arial" w:cs="Arial"/>
        </w:rPr>
      </w:pPr>
    </w:p>
    <w:p w14:paraId="30679419" w14:textId="7420481D" w:rsidR="00B728BF" w:rsidRDefault="00B728BF" w:rsidP="00B728BF">
      <w:pPr>
        <w:pStyle w:val="Textoindependiente"/>
        <w:rPr>
          <w:rFonts w:ascii="Arial" w:hAnsi="Arial" w:cs="Arial"/>
        </w:rPr>
      </w:pPr>
      <w:r w:rsidRPr="00B728BF">
        <w:rPr>
          <w:rFonts w:ascii="Arial" w:hAnsi="Arial" w:cs="Arial"/>
        </w:rPr>
        <w:t>2.</w:t>
      </w:r>
      <w:r w:rsidR="005E4B2F">
        <w:rPr>
          <w:rFonts w:ascii="Arial" w:hAnsi="Arial" w:cs="Arial"/>
        </w:rPr>
        <w:t xml:space="preserve"> </w:t>
      </w:r>
      <w:r w:rsidRPr="00B728BF">
        <w:rPr>
          <w:rFonts w:ascii="Arial" w:hAnsi="Arial" w:cs="Arial"/>
        </w:rPr>
        <w:t>Apoyar la recopilación, organización y consolidación de bases de datos, informes parciales y finales,</w:t>
      </w:r>
      <w:r>
        <w:rPr>
          <w:rFonts w:ascii="Arial" w:hAnsi="Arial" w:cs="Arial"/>
        </w:rPr>
        <w:t xml:space="preserve"> </w:t>
      </w:r>
      <w:r w:rsidRPr="00B728BF">
        <w:rPr>
          <w:rFonts w:ascii="Arial" w:hAnsi="Arial" w:cs="Arial"/>
        </w:rPr>
        <w:t>listados de asistencia y evidencias de seguimiento generadas durante la gestión del proyecto; auxiliar</w:t>
      </w:r>
      <w:r>
        <w:rPr>
          <w:rFonts w:ascii="Arial" w:hAnsi="Arial" w:cs="Arial"/>
        </w:rPr>
        <w:t xml:space="preserve"> </w:t>
      </w:r>
      <w:r w:rsidRPr="00B728BF">
        <w:rPr>
          <w:rFonts w:ascii="Arial" w:hAnsi="Arial" w:cs="Arial"/>
        </w:rPr>
        <w:t>en la gestión de cuentas, recepción de carpetas contractuales, seguimiento y atención de</w:t>
      </w:r>
      <w:r>
        <w:rPr>
          <w:rFonts w:ascii="Arial" w:hAnsi="Arial" w:cs="Arial"/>
        </w:rPr>
        <w:t xml:space="preserve"> </w:t>
      </w:r>
      <w:r w:rsidRPr="00B728BF">
        <w:rPr>
          <w:rFonts w:ascii="Arial" w:hAnsi="Arial" w:cs="Arial"/>
        </w:rPr>
        <w:t>requerimientos, y presentar dichos entregables conforme a los lineamientos del programa.</w:t>
      </w:r>
    </w:p>
    <w:p w14:paraId="2FA6D5B1" w14:textId="77777777" w:rsidR="005E4B2F" w:rsidRPr="00B728BF" w:rsidRDefault="005E4B2F" w:rsidP="00B728BF">
      <w:pPr>
        <w:pStyle w:val="Textoindependiente"/>
        <w:rPr>
          <w:rFonts w:ascii="Arial" w:hAnsi="Arial" w:cs="Arial"/>
        </w:rPr>
      </w:pPr>
    </w:p>
    <w:p w14:paraId="10A9441F" w14:textId="77777777" w:rsidR="00B728BF" w:rsidRPr="00B728BF" w:rsidRDefault="00B728BF" w:rsidP="00B728BF">
      <w:pPr>
        <w:pStyle w:val="Textoindependiente"/>
        <w:rPr>
          <w:rFonts w:ascii="Arial" w:hAnsi="Arial" w:cs="Arial"/>
        </w:rPr>
      </w:pPr>
      <w:r w:rsidRPr="00B728BF">
        <w:rPr>
          <w:rFonts w:ascii="Arial" w:hAnsi="Arial" w:cs="Arial"/>
        </w:rPr>
        <w:lastRenderedPageBreak/>
        <w:t>• La contratista apoyo en la organización y consolidación de informes parciales, listado de asistencia,</w:t>
      </w:r>
    </w:p>
    <w:p w14:paraId="48A72636" w14:textId="77777777" w:rsidR="00B728BF" w:rsidRPr="00B728BF" w:rsidRDefault="00B728BF" w:rsidP="00B728BF">
      <w:pPr>
        <w:pStyle w:val="Textoindependiente"/>
        <w:rPr>
          <w:rFonts w:ascii="Arial" w:hAnsi="Arial" w:cs="Arial"/>
        </w:rPr>
      </w:pPr>
      <w:r w:rsidRPr="00B728BF">
        <w:rPr>
          <w:rFonts w:ascii="Arial" w:hAnsi="Arial" w:cs="Arial"/>
        </w:rPr>
        <w:t>actas y requerimientos del sistema de gestión de Calidad conforme a los lineamientos del</w:t>
      </w:r>
    </w:p>
    <w:p w14:paraId="4F71D45C" w14:textId="77777777" w:rsidR="00B728BF" w:rsidRPr="00B728BF" w:rsidRDefault="00B728BF" w:rsidP="00B728BF">
      <w:pPr>
        <w:pStyle w:val="Textoindependiente"/>
        <w:rPr>
          <w:rFonts w:ascii="Arial" w:hAnsi="Arial" w:cs="Arial"/>
        </w:rPr>
      </w:pPr>
      <w:r w:rsidRPr="00B728BF">
        <w:rPr>
          <w:rFonts w:ascii="Arial" w:hAnsi="Arial" w:cs="Arial"/>
        </w:rPr>
        <w:t>programa.</w:t>
      </w:r>
    </w:p>
    <w:p w14:paraId="5CECB918" w14:textId="77777777" w:rsidR="00B728BF" w:rsidRPr="00B728BF" w:rsidRDefault="00B728BF" w:rsidP="00B728BF">
      <w:pPr>
        <w:pStyle w:val="Textoindependiente"/>
        <w:rPr>
          <w:rFonts w:ascii="Arial" w:hAnsi="Arial" w:cs="Arial"/>
        </w:rPr>
      </w:pPr>
    </w:p>
    <w:p w14:paraId="1AA4682C" w14:textId="48CACA9D" w:rsidR="00B728BF" w:rsidRDefault="00B728BF" w:rsidP="00B728BF">
      <w:pPr>
        <w:pStyle w:val="Textoindependiente"/>
        <w:rPr>
          <w:rFonts w:ascii="Arial" w:hAnsi="Arial" w:cs="Arial"/>
        </w:rPr>
      </w:pPr>
      <w:r w:rsidRPr="00B728BF">
        <w:rPr>
          <w:rFonts w:ascii="Arial" w:hAnsi="Arial" w:cs="Arial"/>
        </w:rPr>
        <w:t>3.Colaborar en la convocatoria, logística y asistencia de reuniones del programa, así como en las</w:t>
      </w:r>
      <w:r w:rsidR="005E4B2F">
        <w:rPr>
          <w:rFonts w:ascii="Arial" w:hAnsi="Arial" w:cs="Arial"/>
        </w:rPr>
        <w:t xml:space="preserve"> </w:t>
      </w:r>
      <w:r w:rsidRPr="00B728BF">
        <w:rPr>
          <w:rFonts w:ascii="Arial" w:hAnsi="Arial" w:cs="Arial"/>
        </w:rPr>
        <w:t>actividades técnicas, operativas y misionales del área de Fomento en articulación con las demás áreas</w:t>
      </w:r>
      <w:r w:rsidR="005E4B2F">
        <w:rPr>
          <w:rFonts w:ascii="Arial" w:hAnsi="Arial" w:cs="Arial"/>
        </w:rPr>
        <w:t xml:space="preserve"> </w:t>
      </w:r>
      <w:r w:rsidRPr="00B728BF">
        <w:rPr>
          <w:rFonts w:ascii="Arial" w:hAnsi="Arial" w:cs="Arial"/>
        </w:rPr>
        <w:t>de la Secretaría del Deporte y la Recreación.</w:t>
      </w:r>
    </w:p>
    <w:p w14:paraId="700E936B" w14:textId="77777777" w:rsidR="005E4B2F" w:rsidRPr="00B728BF" w:rsidRDefault="005E4B2F" w:rsidP="00B728BF">
      <w:pPr>
        <w:pStyle w:val="Textoindependiente"/>
        <w:rPr>
          <w:rFonts w:ascii="Arial" w:hAnsi="Arial" w:cs="Arial"/>
        </w:rPr>
      </w:pPr>
    </w:p>
    <w:p w14:paraId="329D71EA" w14:textId="08DCF5A1" w:rsidR="00B728BF" w:rsidRDefault="00B728BF" w:rsidP="00B728BF">
      <w:pPr>
        <w:pStyle w:val="Textoindependiente"/>
        <w:rPr>
          <w:rFonts w:ascii="Arial" w:hAnsi="Arial" w:cs="Arial"/>
        </w:rPr>
      </w:pPr>
      <w:r w:rsidRPr="00B728BF">
        <w:rPr>
          <w:rFonts w:ascii="Arial" w:hAnsi="Arial" w:cs="Arial"/>
        </w:rPr>
        <w:t xml:space="preserve">• La </w:t>
      </w:r>
      <w:r w:rsidR="005E4B2F" w:rsidRPr="00B728BF">
        <w:rPr>
          <w:rFonts w:ascii="Arial" w:hAnsi="Arial" w:cs="Arial"/>
        </w:rPr>
        <w:t>contratista</w:t>
      </w:r>
      <w:r w:rsidRPr="00B728BF">
        <w:rPr>
          <w:rFonts w:ascii="Arial" w:hAnsi="Arial" w:cs="Arial"/>
        </w:rPr>
        <w:t xml:space="preserve"> colaboro en la asistencia a mesa de trabajo del programa Cali juega además en</w:t>
      </w:r>
      <w:r w:rsidR="005E4B2F">
        <w:rPr>
          <w:rFonts w:ascii="Arial" w:hAnsi="Arial" w:cs="Arial"/>
        </w:rPr>
        <w:t xml:space="preserve"> </w:t>
      </w:r>
      <w:r w:rsidRPr="00B728BF">
        <w:rPr>
          <w:rFonts w:ascii="Arial" w:hAnsi="Arial" w:cs="Arial"/>
        </w:rPr>
        <w:t>articulación con actividades de fomento de la secretaría del deporte y la recreación</w:t>
      </w:r>
      <w:r w:rsidR="005E4B2F">
        <w:rPr>
          <w:rFonts w:ascii="Arial" w:hAnsi="Arial" w:cs="Arial"/>
        </w:rPr>
        <w:t>.</w:t>
      </w:r>
    </w:p>
    <w:p w14:paraId="03AF9F4B" w14:textId="77777777" w:rsidR="005E4B2F" w:rsidRPr="00B728BF" w:rsidRDefault="005E4B2F" w:rsidP="00B728BF">
      <w:pPr>
        <w:pStyle w:val="Textoindependiente"/>
        <w:rPr>
          <w:rFonts w:ascii="Arial" w:hAnsi="Arial" w:cs="Arial"/>
        </w:rPr>
      </w:pPr>
    </w:p>
    <w:p w14:paraId="604C6DB9" w14:textId="3056DFA5" w:rsidR="00B728BF" w:rsidRDefault="00B728BF" w:rsidP="00B728BF">
      <w:pPr>
        <w:pStyle w:val="Textoindependiente"/>
        <w:rPr>
          <w:rFonts w:ascii="Arial" w:hAnsi="Arial" w:cs="Arial"/>
        </w:rPr>
      </w:pPr>
      <w:r w:rsidRPr="00B728BF">
        <w:rPr>
          <w:rFonts w:ascii="Arial" w:hAnsi="Arial" w:cs="Arial"/>
        </w:rPr>
        <w:t>4.Garantizar el cumplimiento del 100 % de las actividades asignadas relacionadas con el desarrollo del</w:t>
      </w:r>
      <w:r w:rsidR="005E4B2F">
        <w:rPr>
          <w:rFonts w:ascii="Arial" w:hAnsi="Arial" w:cs="Arial"/>
        </w:rPr>
        <w:t xml:space="preserve"> </w:t>
      </w:r>
      <w:r w:rsidRPr="00B728BF">
        <w:rPr>
          <w:rFonts w:ascii="Arial" w:hAnsi="Arial" w:cs="Arial"/>
        </w:rPr>
        <w:t>objeto contractual."</w:t>
      </w:r>
    </w:p>
    <w:p w14:paraId="029272CF" w14:textId="77777777" w:rsidR="005E4B2F" w:rsidRPr="00B728BF" w:rsidRDefault="005E4B2F" w:rsidP="00B728BF">
      <w:pPr>
        <w:pStyle w:val="Textoindependiente"/>
        <w:rPr>
          <w:rFonts w:ascii="Arial" w:hAnsi="Arial" w:cs="Arial"/>
        </w:rPr>
      </w:pPr>
    </w:p>
    <w:p w14:paraId="0CD507E2" w14:textId="47B4DC15" w:rsidR="0092241A" w:rsidRDefault="00B728BF" w:rsidP="00B728BF">
      <w:pPr>
        <w:pStyle w:val="Textoindependiente"/>
        <w:rPr>
          <w:rFonts w:ascii="Arial" w:hAnsi="Arial" w:cs="Arial"/>
        </w:rPr>
      </w:pPr>
      <w:r w:rsidRPr="00B728BF">
        <w:rPr>
          <w:rFonts w:ascii="Arial" w:hAnsi="Arial" w:cs="Arial"/>
        </w:rPr>
        <w:t>• La contratista no realizo esta actividad durante este periodo</w:t>
      </w:r>
      <w:r w:rsidR="005E4B2F">
        <w:rPr>
          <w:rFonts w:ascii="Arial" w:hAnsi="Arial" w:cs="Arial"/>
        </w:rPr>
        <w:t>.</w:t>
      </w:r>
    </w:p>
    <w:p w14:paraId="4862FEB0" w14:textId="77777777" w:rsidR="005E4B2F" w:rsidRPr="00B728BF" w:rsidRDefault="005E4B2F" w:rsidP="00B728BF">
      <w:pPr>
        <w:pStyle w:val="Textoindependiente"/>
        <w:rPr>
          <w:rFonts w:ascii="Arial" w:hAnsi="Arial" w:cs="Arial"/>
        </w:rPr>
      </w:pPr>
    </w:p>
    <w:p w14:paraId="79F592D2" w14:textId="0C411E2A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5DEFBCD" w14:textId="77777777" w:rsidR="0092241A" w:rsidRDefault="0092241A" w:rsidP="0092241A">
      <w:pPr>
        <w:pStyle w:val="Default"/>
      </w:pPr>
    </w:p>
    <w:p w14:paraId="64032AA1" w14:textId="77777777" w:rsidR="005E4B2F" w:rsidRDefault="0092241A" w:rsidP="005E4B2F">
      <w:pPr>
        <w:pStyle w:val="Textoindependiente"/>
        <w:rPr>
          <w:rFonts w:ascii="Arial" w:hAnsi="Arial" w:cs="Arial"/>
        </w:rPr>
      </w:pPr>
      <w:r>
        <w:t xml:space="preserve"> </w:t>
      </w:r>
      <w:r w:rsidR="005E4B2F" w:rsidRPr="00B728BF">
        <w:rPr>
          <w:rFonts w:ascii="Arial" w:hAnsi="Arial" w:cs="Arial"/>
        </w:rPr>
        <w:t>1. Apoyar la gestión administrativa y metodológica para facilitar acciones para desarrollar en las</w:t>
      </w:r>
      <w:r w:rsidR="005E4B2F">
        <w:rPr>
          <w:rFonts w:ascii="Arial" w:hAnsi="Arial" w:cs="Arial"/>
        </w:rPr>
        <w:t xml:space="preserve"> </w:t>
      </w:r>
      <w:r w:rsidR="005E4B2F" w:rsidRPr="00B728BF">
        <w:rPr>
          <w:rFonts w:ascii="Arial" w:hAnsi="Arial" w:cs="Arial"/>
        </w:rPr>
        <w:t>jornadas y eventos, organizando experiencias de juego, lúdica y recreación para niñas, niños,</w:t>
      </w:r>
      <w:r w:rsidR="005E4B2F">
        <w:rPr>
          <w:rFonts w:ascii="Arial" w:hAnsi="Arial" w:cs="Arial"/>
        </w:rPr>
        <w:t xml:space="preserve"> </w:t>
      </w:r>
      <w:r w:rsidR="005E4B2F" w:rsidRPr="00B728BF">
        <w:rPr>
          <w:rFonts w:ascii="Arial" w:hAnsi="Arial" w:cs="Arial"/>
        </w:rPr>
        <w:t>adolescentes y jóvenes y demás actividades del proyecto durante la ejecución de tareas durante</w:t>
      </w:r>
      <w:r w:rsidR="005E4B2F">
        <w:rPr>
          <w:rFonts w:ascii="Arial" w:hAnsi="Arial" w:cs="Arial"/>
        </w:rPr>
        <w:t xml:space="preserve"> </w:t>
      </w:r>
      <w:r w:rsidR="005E4B2F" w:rsidRPr="00B728BF">
        <w:rPr>
          <w:rFonts w:ascii="Arial" w:hAnsi="Arial" w:cs="Arial"/>
        </w:rPr>
        <w:t>jornadas y eventos en campo, además, brindando apoyo en la recepción, radicación, verificación y</w:t>
      </w:r>
      <w:r w:rsidR="005E4B2F">
        <w:rPr>
          <w:rFonts w:ascii="Arial" w:hAnsi="Arial" w:cs="Arial"/>
        </w:rPr>
        <w:t xml:space="preserve"> </w:t>
      </w:r>
      <w:r w:rsidR="005E4B2F" w:rsidRPr="00B728BF">
        <w:rPr>
          <w:rFonts w:ascii="Arial" w:hAnsi="Arial" w:cs="Arial"/>
        </w:rPr>
        <w:t>seguimiento de todos los documentos e informes.</w:t>
      </w:r>
    </w:p>
    <w:p w14:paraId="02025DA5" w14:textId="7A0A46FD" w:rsidR="007C5227" w:rsidRDefault="005E4B2F" w:rsidP="005E4B2F">
      <w:pPr>
        <w:pStyle w:val="NormalWeb"/>
        <w:numPr>
          <w:ilvl w:val="0"/>
          <w:numId w:val="20"/>
        </w:numPr>
        <w:jc w:val="both"/>
        <w:rPr>
          <w:rFonts w:ascii="Arial" w:hAnsi="Arial" w:cs="Arial"/>
          <w:lang w:val="es-ES" w:eastAsia="ar-SA"/>
        </w:rPr>
      </w:pPr>
      <w:r w:rsidRPr="005E4B2F">
        <w:rPr>
          <w:rFonts w:ascii="Arial" w:hAnsi="Arial" w:cs="Arial"/>
          <w:lang w:val="es-ES" w:eastAsia="ar-SA"/>
        </w:rPr>
        <w:t>Apoyé la gestión administrativa y</w:t>
      </w:r>
      <w:r>
        <w:rPr>
          <w:rFonts w:ascii="Arial" w:hAnsi="Arial" w:cs="Arial"/>
          <w:lang w:val="es-ES" w:eastAsia="ar-SA"/>
        </w:rPr>
        <w:t xml:space="preserve"> </w:t>
      </w:r>
      <w:r w:rsidRPr="005E4B2F">
        <w:rPr>
          <w:rFonts w:ascii="Arial" w:hAnsi="Arial" w:cs="Arial"/>
          <w:lang w:val="es-ES" w:eastAsia="ar-SA"/>
        </w:rPr>
        <w:t>metodológica en el desarrollo de jornadas y</w:t>
      </w:r>
      <w:r>
        <w:rPr>
          <w:rFonts w:ascii="Arial" w:hAnsi="Arial" w:cs="Arial"/>
          <w:lang w:val="es-ES" w:eastAsia="ar-SA"/>
        </w:rPr>
        <w:t xml:space="preserve"> </w:t>
      </w:r>
      <w:r w:rsidRPr="005E4B2F">
        <w:rPr>
          <w:rFonts w:ascii="Arial" w:hAnsi="Arial" w:cs="Arial"/>
          <w:lang w:val="es-ES" w:eastAsia="ar-SA"/>
        </w:rPr>
        <w:t>eventos del programa Cali juega, en</w:t>
      </w:r>
      <w:r>
        <w:rPr>
          <w:rFonts w:ascii="Arial" w:hAnsi="Arial" w:cs="Arial"/>
          <w:lang w:val="es-ES" w:eastAsia="ar-SA"/>
        </w:rPr>
        <w:t xml:space="preserve"> </w:t>
      </w:r>
      <w:r w:rsidRPr="005E4B2F">
        <w:rPr>
          <w:rFonts w:ascii="Arial" w:hAnsi="Arial" w:cs="Arial"/>
          <w:lang w:val="es-ES" w:eastAsia="ar-SA"/>
        </w:rPr>
        <w:t>atenciones de la línea primera infancia al</w:t>
      </w:r>
      <w:r>
        <w:rPr>
          <w:rFonts w:ascii="Arial" w:hAnsi="Arial" w:cs="Arial"/>
          <w:lang w:val="es-ES" w:eastAsia="ar-SA"/>
        </w:rPr>
        <w:t xml:space="preserve"> </w:t>
      </w:r>
      <w:r w:rsidRPr="005E4B2F">
        <w:rPr>
          <w:rFonts w:ascii="Arial" w:hAnsi="Arial" w:cs="Arial"/>
          <w:lang w:val="es-ES" w:eastAsia="ar-SA"/>
        </w:rPr>
        <w:t>organizar experiencias de juego y recreación</w:t>
      </w:r>
      <w:r>
        <w:rPr>
          <w:rFonts w:ascii="Arial" w:hAnsi="Arial" w:cs="Arial"/>
          <w:lang w:val="es-ES" w:eastAsia="ar-SA"/>
        </w:rPr>
        <w:t xml:space="preserve"> </w:t>
      </w:r>
      <w:r w:rsidRPr="005E4B2F">
        <w:rPr>
          <w:rFonts w:ascii="Arial" w:hAnsi="Arial" w:cs="Arial"/>
          <w:lang w:val="es-ES" w:eastAsia="ar-SA"/>
        </w:rPr>
        <w:t>a los niños y niñas del hogar infantil Ana</w:t>
      </w:r>
      <w:r>
        <w:rPr>
          <w:rFonts w:ascii="Arial" w:hAnsi="Arial" w:cs="Arial"/>
          <w:lang w:val="es-ES" w:eastAsia="ar-SA"/>
        </w:rPr>
        <w:t xml:space="preserve"> </w:t>
      </w:r>
      <w:r w:rsidRPr="005E4B2F">
        <w:rPr>
          <w:rFonts w:ascii="Arial" w:hAnsi="Arial" w:cs="Arial"/>
          <w:lang w:val="es-ES" w:eastAsia="ar-SA"/>
        </w:rPr>
        <w:t>María.</w:t>
      </w:r>
    </w:p>
    <w:p w14:paraId="2B72F4A6" w14:textId="6E146181" w:rsidR="005E4B2F" w:rsidRDefault="005E4B2F" w:rsidP="005E4B2F">
      <w:pPr>
        <w:pStyle w:val="NormalWeb"/>
        <w:jc w:val="both"/>
        <w:rPr>
          <w:rFonts w:ascii="Arial" w:hAnsi="Arial" w:cs="Arial"/>
          <w:lang w:val="es-ES" w:eastAsia="ar-SA"/>
        </w:rPr>
      </w:pPr>
      <w:r w:rsidRPr="005E4B2F">
        <w:rPr>
          <w:rFonts w:ascii="Arial" w:hAnsi="Arial" w:cs="Arial"/>
          <w:lang w:val="es-ES" w:eastAsia="ar-SA"/>
        </w:rPr>
        <w:t>2. Apoyar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y atención de requerimientos, y presentar dichos entregables conforme a los lineamientos del programa.</w:t>
      </w:r>
    </w:p>
    <w:p w14:paraId="62EC60DA" w14:textId="34C2BAF6" w:rsidR="005E4B2F" w:rsidRPr="005E4B2F" w:rsidRDefault="005E4B2F" w:rsidP="005E4B2F">
      <w:pPr>
        <w:pStyle w:val="NormalWeb"/>
        <w:numPr>
          <w:ilvl w:val="0"/>
          <w:numId w:val="20"/>
        </w:numPr>
        <w:jc w:val="both"/>
        <w:rPr>
          <w:rFonts w:ascii="Arial" w:hAnsi="Arial" w:cs="Arial"/>
          <w:lang w:val="es-ES" w:eastAsia="ar-SA"/>
        </w:rPr>
      </w:pPr>
      <w:r w:rsidRPr="005E4B2F">
        <w:rPr>
          <w:rFonts w:ascii="Arial" w:hAnsi="Arial" w:cs="Arial"/>
          <w:lang w:val="es-ES" w:eastAsia="ar-SA"/>
        </w:rPr>
        <w:t>Apoyé en la recopilación, organización y</w:t>
      </w:r>
      <w:r>
        <w:rPr>
          <w:rFonts w:ascii="Arial" w:hAnsi="Arial" w:cs="Arial"/>
          <w:lang w:val="es-ES" w:eastAsia="ar-SA"/>
        </w:rPr>
        <w:t xml:space="preserve"> </w:t>
      </w:r>
      <w:r w:rsidRPr="005E4B2F">
        <w:rPr>
          <w:rFonts w:ascii="Arial" w:hAnsi="Arial" w:cs="Arial"/>
          <w:lang w:val="es-ES" w:eastAsia="ar-SA"/>
        </w:rPr>
        <w:t>consolidado de base de datos de los</w:t>
      </w:r>
      <w:r w:rsidRPr="005E4B2F">
        <w:rPr>
          <w:rFonts w:ascii="Arial" w:hAnsi="Arial" w:cs="Arial"/>
          <w:lang w:val="es-ES" w:eastAsia="ar-SA"/>
        </w:rPr>
        <w:t xml:space="preserve"> </w:t>
      </w:r>
      <w:r w:rsidRPr="005E4B2F">
        <w:rPr>
          <w:rFonts w:ascii="Arial" w:hAnsi="Arial" w:cs="Arial"/>
          <w:lang w:val="es-ES" w:eastAsia="ar-SA"/>
        </w:rPr>
        <w:t>beneficiarios del programa, evidencias en las</w:t>
      </w:r>
      <w:r w:rsidRPr="005E4B2F">
        <w:rPr>
          <w:rFonts w:ascii="Arial" w:hAnsi="Arial" w:cs="Arial"/>
          <w:lang w:val="es-ES" w:eastAsia="ar-SA"/>
        </w:rPr>
        <w:t xml:space="preserve"> </w:t>
      </w:r>
      <w:r w:rsidRPr="005E4B2F">
        <w:rPr>
          <w:rFonts w:ascii="Arial" w:hAnsi="Arial" w:cs="Arial"/>
          <w:lang w:val="es-ES" w:eastAsia="ar-SA"/>
        </w:rPr>
        <w:t>atenciones y requerimientos conforme a los</w:t>
      </w:r>
      <w:r w:rsidRPr="005E4B2F">
        <w:rPr>
          <w:rFonts w:ascii="Arial" w:hAnsi="Arial" w:cs="Arial"/>
          <w:lang w:val="es-ES" w:eastAsia="ar-SA"/>
        </w:rPr>
        <w:t xml:space="preserve"> </w:t>
      </w:r>
      <w:r w:rsidRPr="005E4B2F">
        <w:rPr>
          <w:rFonts w:ascii="Arial" w:hAnsi="Arial" w:cs="Arial"/>
          <w:lang w:val="es-ES" w:eastAsia="ar-SA"/>
        </w:rPr>
        <w:t>lineamientos del programa Cali juega en</w:t>
      </w:r>
      <w:r>
        <w:rPr>
          <w:rFonts w:ascii="Arial" w:hAnsi="Arial" w:cs="Arial"/>
          <w:lang w:val="es-ES" w:eastAsia="ar-SA"/>
        </w:rPr>
        <w:t xml:space="preserve"> </w:t>
      </w:r>
      <w:r w:rsidRPr="005E4B2F">
        <w:rPr>
          <w:rFonts w:ascii="Arial" w:hAnsi="Arial" w:cs="Arial"/>
          <w:lang w:val="es-ES" w:eastAsia="ar-SA"/>
        </w:rPr>
        <w:t>especial a la ejecución de la ciudadela de la</w:t>
      </w:r>
      <w:r>
        <w:rPr>
          <w:rFonts w:ascii="Arial" w:hAnsi="Arial" w:cs="Arial"/>
          <w:lang w:val="es-ES" w:eastAsia="ar-SA"/>
        </w:rPr>
        <w:t xml:space="preserve"> </w:t>
      </w:r>
      <w:r w:rsidRPr="005E4B2F">
        <w:rPr>
          <w:rFonts w:ascii="Arial" w:hAnsi="Arial" w:cs="Arial"/>
          <w:lang w:val="es-ES" w:eastAsia="ar-SA"/>
        </w:rPr>
        <w:t>alegría La isla.</w:t>
      </w:r>
    </w:p>
    <w:p w14:paraId="432C99E6" w14:textId="77777777" w:rsidR="005E4B2F" w:rsidRDefault="0092241A" w:rsidP="005E4B2F">
      <w:pPr>
        <w:pStyle w:val="Textoindependiente"/>
        <w:rPr>
          <w:rFonts w:ascii="Arial" w:hAnsi="Arial" w:cs="Arial"/>
        </w:rPr>
      </w:pPr>
      <w:r>
        <w:lastRenderedPageBreak/>
        <w:t xml:space="preserve"> </w:t>
      </w:r>
      <w:r w:rsidR="005E4B2F" w:rsidRPr="00B728BF">
        <w:rPr>
          <w:rFonts w:ascii="Arial" w:hAnsi="Arial" w:cs="Arial"/>
        </w:rPr>
        <w:t>3.Colaborar en la convocatoria, logística y asistencia de reuniones del programa, así como en las</w:t>
      </w:r>
      <w:r w:rsidR="005E4B2F">
        <w:rPr>
          <w:rFonts w:ascii="Arial" w:hAnsi="Arial" w:cs="Arial"/>
        </w:rPr>
        <w:t xml:space="preserve"> </w:t>
      </w:r>
      <w:r w:rsidR="005E4B2F" w:rsidRPr="00B728BF">
        <w:rPr>
          <w:rFonts w:ascii="Arial" w:hAnsi="Arial" w:cs="Arial"/>
        </w:rPr>
        <w:t>actividades técnicas, operativas y misionales del área de Fomento en articulación con las demás áreas</w:t>
      </w:r>
      <w:r w:rsidR="005E4B2F">
        <w:rPr>
          <w:rFonts w:ascii="Arial" w:hAnsi="Arial" w:cs="Arial"/>
        </w:rPr>
        <w:t xml:space="preserve"> </w:t>
      </w:r>
      <w:r w:rsidR="005E4B2F" w:rsidRPr="00B728BF">
        <w:rPr>
          <w:rFonts w:ascii="Arial" w:hAnsi="Arial" w:cs="Arial"/>
        </w:rPr>
        <w:t>de la Secretaría del Deporte y la Recreación.</w:t>
      </w:r>
    </w:p>
    <w:p w14:paraId="28BFC9DB" w14:textId="2118EA24" w:rsidR="0092241A" w:rsidRDefault="0092241A" w:rsidP="0092241A">
      <w:pPr>
        <w:pStyle w:val="Default"/>
        <w:rPr>
          <w:sz w:val="23"/>
          <w:szCs w:val="23"/>
        </w:rPr>
      </w:pPr>
    </w:p>
    <w:p w14:paraId="0D436066" w14:textId="31D9CDED" w:rsidR="005E4B2F" w:rsidRDefault="005E4B2F" w:rsidP="005E4B2F">
      <w:pPr>
        <w:pStyle w:val="Default"/>
        <w:numPr>
          <w:ilvl w:val="0"/>
          <w:numId w:val="20"/>
        </w:numPr>
        <w:rPr>
          <w:sz w:val="23"/>
          <w:szCs w:val="23"/>
        </w:rPr>
      </w:pPr>
      <w:r w:rsidRPr="005E4B2F">
        <w:rPr>
          <w:sz w:val="23"/>
          <w:szCs w:val="23"/>
        </w:rPr>
        <w:t>Colaboré en la logística y asistencia a</w:t>
      </w:r>
      <w:r>
        <w:rPr>
          <w:sz w:val="23"/>
          <w:szCs w:val="23"/>
        </w:rPr>
        <w:t xml:space="preserve"> </w:t>
      </w:r>
      <w:r w:rsidRPr="005E4B2F">
        <w:rPr>
          <w:sz w:val="23"/>
          <w:szCs w:val="23"/>
        </w:rPr>
        <w:t>reuniones del programa Cali juega</w:t>
      </w:r>
      <w:r>
        <w:rPr>
          <w:sz w:val="23"/>
          <w:szCs w:val="23"/>
        </w:rPr>
        <w:t xml:space="preserve"> </w:t>
      </w:r>
      <w:r w:rsidRPr="005E4B2F">
        <w:rPr>
          <w:sz w:val="23"/>
          <w:szCs w:val="23"/>
        </w:rPr>
        <w:t>además</w:t>
      </w:r>
      <w:r>
        <w:rPr>
          <w:sz w:val="23"/>
          <w:szCs w:val="23"/>
        </w:rPr>
        <w:t xml:space="preserve"> </w:t>
      </w:r>
      <w:r w:rsidRPr="005E4B2F">
        <w:rPr>
          <w:sz w:val="23"/>
          <w:szCs w:val="23"/>
        </w:rPr>
        <w:t>en articulación con actividades de fomento de</w:t>
      </w:r>
      <w:r>
        <w:rPr>
          <w:sz w:val="23"/>
          <w:szCs w:val="23"/>
        </w:rPr>
        <w:t xml:space="preserve"> </w:t>
      </w:r>
      <w:r w:rsidRPr="005E4B2F">
        <w:rPr>
          <w:sz w:val="23"/>
          <w:szCs w:val="23"/>
        </w:rPr>
        <w:t>la secretaria del deporte y la recreación</w:t>
      </w:r>
      <w:r>
        <w:rPr>
          <w:sz w:val="23"/>
          <w:szCs w:val="23"/>
        </w:rPr>
        <w:t>.</w:t>
      </w:r>
    </w:p>
    <w:p w14:paraId="6021C51F" w14:textId="77777777" w:rsidR="005E4B2F" w:rsidRDefault="005E4B2F" w:rsidP="005E4B2F">
      <w:pPr>
        <w:pStyle w:val="Default"/>
        <w:rPr>
          <w:sz w:val="23"/>
          <w:szCs w:val="23"/>
        </w:rPr>
      </w:pPr>
    </w:p>
    <w:p w14:paraId="55116B52" w14:textId="77777777" w:rsidR="005E4B2F" w:rsidRDefault="005E4B2F" w:rsidP="005E4B2F">
      <w:pPr>
        <w:pStyle w:val="Textoindependiente"/>
        <w:rPr>
          <w:rFonts w:ascii="Arial" w:hAnsi="Arial" w:cs="Arial"/>
        </w:rPr>
      </w:pPr>
      <w:r w:rsidRPr="00B728BF">
        <w:rPr>
          <w:rFonts w:ascii="Arial" w:hAnsi="Arial" w:cs="Arial"/>
        </w:rPr>
        <w:t>4.Garantizar el cumplimiento del 100 % de las actividades asignadas relacionadas con el desarrollo del</w:t>
      </w:r>
      <w:r>
        <w:rPr>
          <w:rFonts w:ascii="Arial" w:hAnsi="Arial" w:cs="Arial"/>
        </w:rPr>
        <w:t xml:space="preserve"> </w:t>
      </w:r>
      <w:r w:rsidRPr="00B728BF">
        <w:rPr>
          <w:rFonts w:ascii="Arial" w:hAnsi="Arial" w:cs="Arial"/>
        </w:rPr>
        <w:t>objeto contractual."</w:t>
      </w:r>
    </w:p>
    <w:p w14:paraId="725C2C03" w14:textId="77777777" w:rsidR="005E4B2F" w:rsidRDefault="005E4B2F" w:rsidP="005E4B2F">
      <w:pPr>
        <w:pStyle w:val="Default"/>
        <w:rPr>
          <w:sz w:val="23"/>
          <w:szCs w:val="23"/>
        </w:rPr>
      </w:pPr>
    </w:p>
    <w:p w14:paraId="3E775F35" w14:textId="7842D904" w:rsidR="005E4B2F" w:rsidRPr="005E4B2F" w:rsidRDefault="005E4B2F" w:rsidP="005E4B2F">
      <w:pPr>
        <w:pStyle w:val="Default"/>
        <w:numPr>
          <w:ilvl w:val="0"/>
          <w:numId w:val="20"/>
        </w:numPr>
        <w:rPr>
          <w:sz w:val="23"/>
          <w:szCs w:val="23"/>
        </w:rPr>
      </w:pPr>
      <w:r w:rsidRPr="005E4B2F">
        <w:rPr>
          <w:sz w:val="23"/>
          <w:szCs w:val="23"/>
        </w:rPr>
        <w:t>Cumplí el 100% de las actividades asignadas</w:t>
      </w:r>
      <w:r>
        <w:rPr>
          <w:sz w:val="23"/>
          <w:szCs w:val="23"/>
        </w:rPr>
        <w:t xml:space="preserve"> </w:t>
      </w:r>
      <w:r w:rsidRPr="005E4B2F">
        <w:rPr>
          <w:sz w:val="23"/>
          <w:szCs w:val="23"/>
        </w:rPr>
        <w:t>desde el diligenciamiento de</w:t>
      </w:r>
      <w:r>
        <w:rPr>
          <w:sz w:val="23"/>
          <w:szCs w:val="23"/>
        </w:rPr>
        <w:t xml:space="preserve"> </w:t>
      </w:r>
      <w:r w:rsidRPr="005E4B2F">
        <w:rPr>
          <w:sz w:val="23"/>
          <w:szCs w:val="23"/>
        </w:rPr>
        <w:t>formatos del</w:t>
      </w:r>
      <w:r>
        <w:rPr>
          <w:sz w:val="23"/>
          <w:szCs w:val="23"/>
        </w:rPr>
        <w:t xml:space="preserve"> </w:t>
      </w:r>
      <w:r w:rsidRPr="005E4B2F">
        <w:rPr>
          <w:sz w:val="23"/>
          <w:szCs w:val="23"/>
        </w:rPr>
        <w:t>SGC, planeación F10, Cronograma y demás</w:t>
      </w:r>
      <w:r>
        <w:rPr>
          <w:sz w:val="23"/>
          <w:szCs w:val="23"/>
        </w:rPr>
        <w:t xml:space="preserve"> </w:t>
      </w:r>
      <w:r w:rsidRPr="005E4B2F">
        <w:rPr>
          <w:sz w:val="23"/>
          <w:szCs w:val="23"/>
        </w:rPr>
        <w:t>actividades</w:t>
      </w:r>
      <w:r>
        <w:rPr>
          <w:sz w:val="23"/>
          <w:szCs w:val="23"/>
        </w:rPr>
        <w:t xml:space="preserve"> </w:t>
      </w:r>
      <w:r w:rsidRPr="005E4B2F">
        <w:rPr>
          <w:sz w:val="23"/>
          <w:szCs w:val="23"/>
        </w:rPr>
        <w:t>relacionadas con el objeto</w:t>
      </w:r>
      <w:r>
        <w:rPr>
          <w:sz w:val="23"/>
          <w:szCs w:val="23"/>
        </w:rPr>
        <w:t xml:space="preserve"> </w:t>
      </w:r>
      <w:r w:rsidRPr="005E4B2F">
        <w:rPr>
          <w:sz w:val="23"/>
          <w:szCs w:val="23"/>
        </w:rPr>
        <w:t>contractual.</w:t>
      </w:r>
    </w:p>
    <w:p w14:paraId="3CEE18AB" w14:textId="153521DA" w:rsidR="00A82B09" w:rsidRDefault="00A82B09">
      <w:pPr>
        <w:pStyle w:val="Textoindependiente"/>
        <w:rPr>
          <w:rFonts w:ascii="Arial" w:hAnsi="Arial" w:cs="Arial"/>
          <w:b/>
        </w:rPr>
      </w:pPr>
    </w:p>
    <w:p w14:paraId="2016A505" w14:textId="77777777" w:rsidR="005E4B2F" w:rsidRDefault="005E4B2F">
      <w:pPr>
        <w:pStyle w:val="Textoindependiente"/>
        <w:rPr>
          <w:rFonts w:ascii="Arial" w:hAnsi="Arial" w:cs="Arial"/>
          <w:b/>
        </w:rPr>
      </w:pPr>
    </w:p>
    <w:p w14:paraId="77204F50" w14:textId="77777777" w:rsidR="005E4B2F" w:rsidRDefault="005E4B2F">
      <w:pPr>
        <w:pStyle w:val="Textoindependiente"/>
        <w:rPr>
          <w:rFonts w:ascii="Arial" w:hAnsi="Arial" w:cs="Arial"/>
          <w:b/>
        </w:rPr>
      </w:pPr>
    </w:p>
    <w:p w14:paraId="20C258A9" w14:textId="597DB093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 w:rsidR="008445B1">
        <w:rPr>
          <w:rFonts w:ascii="Arial" w:hAnsi="Arial" w:cs="Arial"/>
        </w:rPr>
        <w:t xml:space="preserve">el </w:t>
      </w:r>
      <w:r w:rsidR="008445B1">
        <w:rPr>
          <w:rFonts w:ascii="Arial" w:hAnsi="Arial" w:cs="Arial"/>
        </w:rPr>
        <w:fldChar w:fldCharType="begin"/>
      </w:r>
      <w:r w:rsidR="008445B1">
        <w:rPr>
          <w:rFonts w:ascii="Arial" w:hAnsi="Arial" w:cs="Arial"/>
        </w:rPr>
        <w:instrText xml:space="preserve"> MERGEFIELD FECHA_FINALIZACION_INFORME </w:instrText>
      </w:r>
      <w:r w:rsidR="008445B1">
        <w:rPr>
          <w:rFonts w:ascii="Arial" w:hAnsi="Arial" w:cs="Arial"/>
        </w:rPr>
        <w:fldChar w:fldCharType="separate"/>
      </w:r>
      <w:r w:rsidR="00BA6ED9">
        <w:rPr>
          <w:rFonts w:ascii="Arial" w:hAnsi="Arial" w:cs="Arial"/>
          <w:noProof/>
        </w:rPr>
        <w:t>25</w:t>
      </w:r>
      <w:r w:rsidR="00182751" w:rsidRPr="00B16729">
        <w:rPr>
          <w:rFonts w:ascii="Arial" w:hAnsi="Arial" w:cs="Arial"/>
          <w:noProof/>
        </w:rPr>
        <w:t>/jul/2025</w:t>
      </w:r>
      <w:r w:rsidR="008445B1">
        <w:rPr>
          <w:rFonts w:ascii="Arial" w:hAnsi="Arial" w:cs="Arial"/>
        </w:rPr>
        <w:fldChar w:fldCharType="end"/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6CD890FA" w:rsidR="006A2B9C" w:rsidRPr="00A82B09" w:rsidRDefault="005E4B2F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color w:val="000000"/>
          <w:bdr w:val="none" w:sz="0" w:space="0" w:color="auto" w:frame="1"/>
        </w:rPr>
        <w:drawing>
          <wp:anchor distT="0" distB="0" distL="114300" distR="114300" simplePos="0" relativeHeight="251658240" behindDoc="1" locked="0" layoutInCell="1" allowOverlap="1" wp14:anchorId="3093CA66" wp14:editId="05C00695">
            <wp:simplePos x="0" y="0"/>
            <wp:positionH relativeFrom="column">
              <wp:posOffset>-3810</wp:posOffset>
            </wp:positionH>
            <wp:positionV relativeFrom="paragraph">
              <wp:posOffset>54192</wp:posOffset>
            </wp:positionV>
            <wp:extent cx="1098973" cy="561975"/>
            <wp:effectExtent l="0" t="0" r="6350" b="0"/>
            <wp:wrapNone/>
            <wp:docPr id="919835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973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2DB01D" w14:textId="74E769F3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708A1898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5AD013D9" w14:textId="66A3862F" w:rsidR="004802B0" w:rsidRPr="00A82B09" w:rsidRDefault="00D743F1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7B965E78" w14:textId="04A8BA18" w:rsidR="0063798C" w:rsidRPr="008445B1" w:rsidRDefault="008445B1" w:rsidP="008445B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NOMBRE_COMPLETO </w:instrText>
      </w:r>
      <w:r>
        <w:rPr>
          <w:rFonts w:ascii="Arial" w:hAnsi="Arial" w:cs="Arial"/>
        </w:rPr>
        <w:fldChar w:fldCharType="separate"/>
      </w:r>
      <w:r w:rsidR="00182751" w:rsidRPr="00B16729">
        <w:rPr>
          <w:rFonts w:ascii="Arial" w:hAnsi="Arial" w:cs="Arial"/>
          <w:noProof/>
        </w:rPr>
        <w:t>RUTLISETH  VALENCIA MANQUILLO</w:t>
      </w:r>
      <w:r>
        <w:rPr>
          <w:rFonts w:ascii="Arial" w:hAnsi="Arial" w:cs="Arial"/>
        </w:rPr>
        <w:fldChar w:fldCharType="end"/>
      </w:r>
    </w:p>
    <w:p w14:paraId="52B31E59" w14:textId="07650929" w:rsidR="003A55A7" w:rsidRPr="00A82B09" w:rsidRDefault="00D743F1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 w:rsidR="008445B1">
        <w:rPr>
          <w:rFonts w:ascii="Arial" w:hAnsi="Arial" w:cs="Arial"/>
        </w:rPr>
        <w:t xml:space="preserve"> </w:t>
      </w:r>
      <w:r w:rsidR="008445B1">
        <w:rPr>
          <w:rFonts w:ascii="Arial" w:hAnsi="Arial" w:cs="Arial"/>
        </w:rPr>
        <w:fldChar w:fldCharType="begin"/>
      </w:r>
      <w:r w:rsidR="008445B1">
        <w:rPr>
          <w:rFonts w:ascii="Arial" w:hAnsi="Arial" w:cs="Arial"/>
        </w:rPr>
        <w:instrText xml:space="preserve"> MERGEFIELD CEDULA </w:instrText>
      </w:r>
      <w:r w:rsidR="008445B1">
        <w:rPr>
          <w:rFonts w:ascii="Arial" w:hAnsi="Arial" w:cs="Arial"/>
        </w:rPr>
        <w:fldChar w:fldCharType="separate"/>
      </w:r>
      <w:r w:rsidR="00182751" w:rsidRPr="00B16729">
        <w:rPr>
          <w:rFonts w:ascii="Arial" w:hAnsi="Arial" w:cs="Arial"/>
          <w:noProof/>
        </w:rPr>
        <w:t>1</w:t>
      </w:r>
      <w:r w:rsidR="005E4B2F">
        <w:rPr>
          <w:rFonts w:ascii="Arial" w:hAnsi="Arial" w:cs="Arial"/>
          <w:noProof/>
        </w:rPr>
        <w:t>.</w:t>
      </w:r>
      <w:r w:rsidR="00182751" w:rsidRPr="00B16729">
        <w:rPr>
          <w:rFonts w:ascii="Arial" w:hAnsi="Arial" w:cs="Arial"/>
          <w:noProof/>
        </w:rPr>
        <w:t>143</w:t>
      </w:r>
      <w:r w:rsidR="005E4B2F">
        <w:rPr>
          <w:rFonts w:ascii="Arial" w:hAnsi="Arial" w:cs="Arial"/>
          <w:noProof/>
        </w:rPr>
        <w:t>.</w:t>
      </w:r>
      <w:r w:rsidR="00182751" w:rsidRPr="00B16729">
        <w:rPr>
          <w:rFonts w:ascii="Arial" w:hAnsi="Arial" w:cs="Arial"/>
          <w:noProof/>
        </w:rPr>
        <w:t>860</w:t>
      </w:r>
      <w:r w:rsidR="005E4B2F">
        <w:rPr>
          <w:rFonts w:ascii="Arial" w:hAnsi="Arial" w:cs="Arial"/>
          <w:noProof/>
        </w:rPr>
        <w:t>.</w:t>
      </w:r>
      <w:r w:rsidR="00182751" w:rsidRPr="00B16729">
        <w:rPr>
          <w:rFonts w:ascii="Arial" w:hAnsi="Arial" w:cs="Arial"/>
          <w:noProof/>
        </w:rPr>
        <w:t>571</w:t>
      </w:r>
      <w:r w:rsidR="008445B1">
        <w:rPr>
          <w:rFonts w:ascii="Arial" w:hAnsi="Arial" w:cs="Arial"/>
        </w:rPr>
        <w:fldChar w:fldCharType="end"/>
      </w:r>
      <w:r w:rsidR="001405D6" w:rsidRPr="00A82B09">
        <w:rPr>
          <w:rFonts w:ascii="Arial" w:hAnsi="Arial" w:cs="Arial"/>
        </w:rPr>
        <w:tab/>
        <w:t xml:space="preserve">  </w:t>
      </w:r>
      <w:r w:rsidR="008054F8" w:rsidRPr="00A82B09">
        <w:rPr>
          <w:rFonts w:ascii="Arial" w:hAnsi="Arial" w:cs="Arial"/>
        </w:rPr>
        <w:t xml:space="preserve">  </w:t>
      </w:r>
    </w:p>
    <w:p w14:paraId="3CA026CE" w14:textId="77777777" w:rsidR="00B10B35" w:rsidRPr="00A82B09" w:rsidRDefault="00CA5E7F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E4B2F">
      <w:headerReference w:type="default" r:id="rId9"/>
      <w:footnotePr>
        <w:pos w:val="beneathText"/>
      </w:footnotePr>
      <w:pgSz w:w="12242" w:h="15842" w:code="1"/>
      <w:pgMar w:top="2127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E77C5" w14:textId="77777777" w:rsidR="00BC572B" w:rsidRDefault="00BC572B">
      <w:r>
        <w:separator/>
      </w:r>
    </w:p>
  </w:endnote>
  <w:endnote w:type="continuationSeparator" w:id="0">
    <w:p w14:paraId="24E7F0A5" w14:textId="77777777" w:rsidR="00BC572B" w:rsidRDefault="00BC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0D286" w14:textId="77777777" w:rsidR="00BC572B" w:rsidRDefault="00BC572B">
      <w:r>
        <w:separator/>
      </w:r>
    </w:p>
  </w:footnote>
  <w:footnote w:type="continuationSeparator" w:id="0">
    <w:p w14:paraId="00275D7B" w14:textId="77777777" w:rsidR="00BC572B" w:rsidRDefault="00BC5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58B73446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</w:t>
    </w:r>
    <w:r w:rsidR="008F74E6">
      <w:rPr>
        <w:rFonts w:ascii="Arial" w:hAnsi="Arial" w:cs="Arial"/>
        <w:b/>
        <w:bCs/>
        <w:lang w:val="es-MX"/>
      </w:rPr>
      <w:t xml:space="preserve"> </w:t>
    </w:r>
    <w:r w:rsidR="008F74E6">
      <w:rPr>
        <w:rFonts w:ascii="Arial" w:hAnsi="Arial" w:cs="Arial"/>
        <w:b/>
        <w:bCs/>
        <w:lang w:val="es-MX"/>
      </w:rPr>
      <w:fldChar w:fldCharType="begin"/>
    </w:r>
    <w:r w:rsidR="008F74E6">
      <w:rPr>
        <w:rFonts w:ascii="Arial" w:hAnsi="Arial" w:cs="Arial"/>
        <w:b/>
        <w:bCs/>
        <w:lang w:val="es-MX"/>
      </w:rPr>
      <w:instrText xml:space="preserve"> MERGEFIELD CONTRATO </w:instrText>
    </w:r>
    <w:r w:rsidR="008F74E6">
      <w:rPr>
        <w:rFonts w:ascii="Arial" w:hAnsi="Arial" w:cs="Arial"/>
        <w:b/>
        <w:bCs/>
        <w:lang w:val="es-MX"/>
      </w:rPr>
      <w:fldChar w:fldCharType="separate"/>
    </w:r>
    <w:r w:rsidR="00C61B3B" w:rsidRPr="00B16729">
      <w:rPr>
        <w:rFonts w:ascii="Arial" w:hAnsi="Arial" w:cs="Arial"/>
        <w:b/>
        <w:bCs/>
        <w:noProof/>
        <w:lang w:val="es-MX"/>
      </w:rPr>
      <w:t>4162.010.26.1.2129-2025</w:t>
    </w:r>
    <w:r w:rsidR="008F74E6">
      <w:rPr>
        <w:rFonts w:ascii="Arial" w:hAnsi="Arial" w:cs="Arial"/>
        <w:b/>
        <w:bCs/>
        <w:lang w:val="es-MX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A875A2"/>
    <w:multiLevelType w:val="hybridMultilevel"/>
    <w:tmpl w:val="953E02D8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9785485">
    <w:abstractNumId w:val="9"/>
  </w:num>
  <w:num w:numId="2" w16cid:durableId="2009093389">
    <w:abstractNumId w:val="1"/>
  </w:num>
  <w:num w:numId="3" w16cid:durableId="1427380025">
    <w:abstractNumId w:val="4"/>
  </w:num>
  <w:num w:numId="4" w16cid:durableId="1965962523">
    <w:abstractNumId w:val="2"/>
  </w:num>
  <w:num w:numId="5" w16cid:durableId="170684568">
    <w:abstractNumId w:val="0"/>
  </w:num>
  <w:num w:numId="6" w16cid:durableId="1852452056">
    <w:abstractNumId w:val="10"/>
  </w:num>
  <w:num w:numId="7" w16cid:durableId="419522977">
    <w:abstractNumId w:val="21"/>
  </w:num>
  <w:num w:numId="8" w16cid:durableId="2113890905">
    <w:abstractNumId w:val="20"/>
  </w:num>
  <w:num w:numId="9" w16cid:durableId="465856568">
    <w:abstractNumId w:val="18"/>
  </w:num>
  <w:num w:numId="10" w16cid:durableId="952398851">
    <w:abstractNumId w:val="16"/>
  </w:num>
  <w:num w:numId="11" w16cid:durableId="56251556">
    <w:abstractNumId w:val="3"/>
  </w:num>
  <w:num w:numId="12" w16cid:durableId="1759786553">
    <w:abstractNumId w:val="15"/>
  </w:num>
  <w:num w:numId="13" w16cid:durableId="242685682">
    <w:abstractNumId w:val="22"/>
  </w:num>
  <w:num w:numId="14" w16cid:durableId="676348539">
    <w:abstractNumId w:val="12"/>
  </w:num>
  <w:num w:numId="15" w16cid:durableId="426780271">
    <w:abstractNumId w:val="14"/>
  </w:num>
  <w:num w:numId="16" w16cid:durableId="2106609477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903953846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92437845">
    <w:abstractNumId w:val="19"/>
    <w:lvlOverride w:ilvl="0">
      <w:lvl w:ilvl="0">
        <w:numFmt w:val="decimal"/>
        <w:lvlText w:val="%1."/>
        <w:lvlJc w:val="left"/>
      </w:lvl>
    </w:lvlOverride>
  </w:num>
  <w:num w:numId="19" w16cid:durableId="1285965366">
    <w:abstractNumId w:val="23"/>
    <w:lvlOverride w:ilvl="0">
      <w:lvl w:ilvl="0">
        <w:numFmt w:val="decimal"/>
        <w:lvlText w:val="%1."/>
        <w:lvlJc w:val="left"/>
      </w:lvl>
    </w:lvlOverride>
  </w:num>
  <w:num w:numId="20" w16cid:durableId="970087743">
    <w:abstractNumId w:val="13"/>
  </w:num>
  <w:numIdMacAtCleanup w:val="14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451182926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NOMBRE COMPLETO` = 'RUTLISETH  VALENCIA MANQUILLO'"/>
    <w:dataSource r:id="rId1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recipientData r:id="rId3"/>
    </w:odso>
  </w:mailMerge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2751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13A3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4B2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28BF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A6ED9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1B3B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Usuario\Downloads\CUENTAS%20DE%20COBRO%20MAYO%202025.xlsx" TargetMode="External"/><Relationship Id="rId1" Type="http://schemas.openxmlformats.org/officeDocument/2006/relationships/mailMergeSource" Target="file:///C:\Users\Usuario\Downloads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AFA0-0118-4C61-840E-635D85AB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864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Sip -CO</cp:lastModifiedBy>
  <cp:revision>5</cp:revision>
  <cp:lastPrinted>2025-07-21T19:31:00Z</cp:lastPrinted>
  <dcterms:created xsi:type="dcterms:W3CDTF">2025-07-21T19:15:00Z</dcterms:created>
  <dcterms:modified xsi:type="dcterms:W3CDTF">2025-07-21T19:31:00Z</dcterms:modified>
</cp:coreProperties>
</file>